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EF26E2" w:rsidRDefault="002E62D2" w:rsidP="002F659A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9D472E">
              <w:rPr>
                <w:rFonts w:ascii="Arial" w:hAnsi="Arial" w:cs="Arial"/>
                <w:sz w:val="28"/>
                <w:szCs w:val="28"/>
              </w:rPr>
              <w:t>0</w:t>
            </w:r>
            <w:r w:rsidR="00D606B3">
              <w:rPr>
                <w:rFonts w:ascii="Arial" w:hAnsi="Arial" w:cs="Arial"/>
                <w:sz w:val="28"/>
                <w:szCs w:val="28"/>
              </w:rPr>
              <w:t>0</w:t>
            </w:r>
            <w:r w:rsidR="002F659A">
              <w:rPr>
                <w:rFonts w:ascii="Arial" w:hAnsi="Arial" w:cs="Arial"/>
                <w:sz w:val="28"/>
                <w:szCs w:val="28"/>
              </w:rPr>
              <w:t>9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 xml:space="preserve"> –</w:t>
            </w:r>
            <w:r>
              <w:rPr>
                <w:rFonts w:ascii="Arial" w:hAnsi="Arial" w:cs="Arial"/>
                <w:sz w:val="28"/>
                <w:szCs w:val="28"/>
              </w:rPr>
              <w:t xml:space="preserve"> PREGÃO PRESENCIAL Nº </w:t>
            </w:r>
            <w:r w:rsidR="009D472E">
              <w:rPr>
                <w:rFonts w:ascii="Arial" w:hAnsi="Arial" w:cs="Arial"/>
                <w:sz w:val="28"/>
                <w:szCs w:val="28"/>
              </w:rPr>
              <w:t>0</w:t>
            </w:r>
            <w:r w:rsidR="00D606B3">
              <w:rPr>
                <w:rFonts w:ascii="Arial" w:hAnsi="Arial" w:cs="Arial"/>
                <w:sz w:val="28"/>
                <w:szCs w:val="28"/>
              </w:rPr>
              <w:t>0</w:t>
            </w:r>
            <w:r w:rsidR="002F659A">
              <w:rPr>
                <w:rFonts w:ascii="Arial" w:hAnsi="Arial" w:cs="Arial"/>
                <w:sz w:val="28"/>
                <w:szCs w:val="28"/>
              </w:rPr>
              <w:t>6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344C33" w:rsidRDefault="00344C33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5276F9" w:rsidRPr="00EF26E2" w:rsidRDefault="005276F9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  <w:r w:rsidRPr="00EF26E2">
        <w:rPr>
          <w:rFonts w:ascii="Arial" w:hAnsi="Arial" w:cs="Arial"/>
          <w:sz w:val="28"/>
          <w:szCs w:val="28"/>
          <w:u w:val="single"/>
        </w:rPr>
        <w:t>RECIBO DE RETIRADA DO EDITAL</w:t>
      </w:r>
    </w:p>
    <w:p w:rsidR="005276F9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:rsidR="005276F9" w:rsidRPr="009B1BF4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p w:rsidR="00344C33" w:rsidRPr="009B1BF4" w:rsidRDefault="00344C33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p w:rsidR="006B120E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1BF4">
        <w:rPr>
          <w:rFonts w:ascii="Arial" w:hAnsi="Arial" w:cs="Arial"/>
          <w:b/>
        </w:rPr>
        <w:t xml:space="preserve">OBJETO: </w:t>
      </w:r>
      <w:r w:rsidR="00761DAF" w:rsidRPr="00732C79">
        <w:rPr>
          <w:rFonts w:ascii="Arial" w:hAnsi="Arial" w:cs="Arial"/>
          <w:b/>
        </w:rPr>
        <w:t>REGISTRO DE PREÇOS</w:t>
      </w:r>
      <w:r w:rsidR="00761DAF">
        <w:rPr>
          <w:rFonts w:ascii="Arial" w:hAnsi="Arial" w:cs="Arial"/>
        </w:rPr>
        <w:t xml:space="preserve"> </w:t>
      </w:r>
      <w:r w:rsidR="002F659A" w:rsidRPr="002F659A">
        <w:rPr>
          <w:rFonts w:ascii="Arial" w:hAnsi="Arial" w:cs="Arial"/>
        </w:rPr>
        <w:t>para eventual aquisição de materiais: agropecuário, descartáveis, embalagens, utilidade domestica, aviamentos, EPI e Materiais de Construção visando atender as demandas dos cursos do SENAR-AR/MS.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9"/>
        <w:gridCol w:w="5514"/>
      </w:tblGrid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NOME DA LICITANTE: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  <w:r w:rsidRPr="0025758F">
              <w:rPr>
                <w:rFonts w:ascii="Arial" w:hAnsi="Arial" w:cs="Arial"/>
                <w:b/>
                <w:sz w:val="22"/>
                <w:szCs w:val="22"/>
              </w:rPr>
              <w:t>CNPJ: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ENDEREÇO COMPLETO: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CEP: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TELEFONE(S):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RESPONSÁVEL PARA CONTATO: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</w:tbl>
    <w:p w:rsidR="0025758F" w:rsidRPr="00417677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A4408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5276F9" w:rsidRPr="0083646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RECEBI O EDITAL ACIMA MENCIONADO.</w:t>
      </w:r>
    </w:p>
    <w:p w:rsidR="008A4408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25758F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5276F9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EM: __</w:t>
      </w:r>
      <w:r w:rsidR="0025758F">
        <w:rPr>
          <w:rFonts w:ascii="Arial" w:hAnsi="Arial" w:cs="Arial"/>
          <w:sz w:val="22"/>
          <w:szCs w:val="22"/>
        </w:rPr>
        <w:t>_</w:t>
      </w:r>
      <w:r w:rsidRPr="00836461">
        <w:rPr>
          <w:rFonts w:ascii="Arial" w:hAnsi="Arial" w:cs="Arial"/>
          <w:sz w:val="22"/>
          <w:szCs w:val="22"/>
        </w:rPr>
        <w:t>___/__</w:t>
      </w:r>
      <w:r w:rsidR="0025758F">
        <w:rPr>
          <w:rFonts w:ascii="Arial" w:hAnsi="Arial" w:cs="Arial"/>
          <w:sz w:val="22"/>
          <w:szCs w:val="22"/>
        </w:rPr>
        <w:t>_</w:t>
      </w:r>
      <w:r w:rsidRPr="00836461">
        <w:rPr>
          <w:rFonts w:ascii="Arial" w:hAnsi="Arial" w:cs="Arial"/>
          <w:sz w:val="22"/>
          <w:szCs w:val="22"/>
        </w:rPr>
        <w:t>___/201</w:t>
      </w:r>
      <w:r w:rsidR="00876208">
        <w:rPr>
          <w:rFonts w:ascii="Arial" w:hAnsi="Arial" w:cs="Arial"/>
          <w:sz w:val="22"/>
          <w:szCs w:val="22"/>
        </w:rPr>
        <w:t>6.</w:t>
      </w:r>
    </w:p>
    <w:p w:rsidR="009A5567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9A5567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____________________________________________</w:t>
      </w:r>
    </w:p>
    <w:p w:rsidR="00B13F51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Assinatura</w:t>
      </w:r>
    </w:p>
    <w:p w:rsidR="005276F9" w:rsidRPr="00B13F51" w:rsidRDefault="00B13F51" w:rsidP="00B13F51">
      <w:pPr>
        <w:tabs>
          <w:tab w:val="left" w:pos="7065"/>
        </w:tabs>
      </w:pPr>
      <w:r>
        <w:tab/>
      </w:r>
    </w:p>
    <w:sectPr w:rsidR="005276F9" w:rsidRPr="00B13F51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jc w:val="center"/>
      <w:tblInd w:w="115" w:type="dxa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9E0FA2" w:rsidP="00D606B3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Edital nº </w:t>
          </w:r>
          <w:r w:rsidR="00D606B3">
            <w:rPr>
              <w:rFonts w:ascii="Arial" w:hAnsi="Arial" w:cs="Arial"/>
              <w:sz w:val="18"/>
              <w:szCs w:val="20"/>
            </w:rPr>
            <w:t>002</w:t>
          </w:r>
          <w:r w:rsidRPr="009E0FA2">
            <w:rPr>
              <w:rFonts w:ascii="Arial" w:hAnsi="Arial" w:cs="Arial"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  <w:r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9E0FA2" w:rsidP="00D606B3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9E0FA2">
            <w:rPr>
              <w:rFonts w:ascii="Arial" w:hAnsi="Arial" w:cs="Arial"/>
              <w:bCs/>
              <w:sz w:val="18"/>
              <w:szCs w:val="20"/>
            </w:rPr>
            <w:t xml:space="preserve">Pregão Presencial nº </w:t>
          </w:r>
          <w:r w:rsidR="00D606B3">
            <w:rPr>
              <w:rFonts w:ascii="Arial" w:hAnsi="Arial" w:cs="Arial"/>
              <w:bCs/>
              <w:sz w:val="18"/>
              <w:szCs w:val="20"/>
            </w:rPr>
            <w:t>001</w:t>
          </w:r>
          <w:r w:rsidRPr="009E0FA2">
            <w:rPr>
              <w:rFonts w:ascii="Arial" w:hAnsi="Arial" w:cs="Arial"/>
              <w:bCs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9E0FA2" w:rsidP="00876208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Processo nº </w:t>
          </w:r>
          <w:r w:rsidR="00876208">
            <w:rPr>
              <w:rFonts w:ascii="Arial" w:hAnsi="Arial" w:cs="Arial"/>
              <w:sz w:val="18"/>
              <w:szCs w:val="20"/>
            </w:rPr>
            <w:t>011/2016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659A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4D58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34E3D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A92D7-8876-4E16-BD76-42846262B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Gisele Seixas</cp:lastModifiedBy>
  <cp:revision>3</cp:revision>
  <cp:lastPrinted>2016-02-05T18:34:00Z</cp:lastPrinted>
  <dcterms:created xsi:type="dcterms:W3CDTF">2016-02-05T18:34:00Z</dcterms:created>
  <dcterms:modified xsi:type="dcterms:W3CDTF">2016-03-11T14:58:00Z</dcterms:modified>
</cp:coreProperties>
</file>